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2F1E3DC9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</w:t>
      </w:r>
      <w:r w:rsidR="002165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14:paraId="0CA607AB" w14:textId="18155614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bookmarkStart w:id="0" w:name="_GoBack"/>
      <w:bookmarkEnd w:id="0"/>
      <w:r w:rsidR="002165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2165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февраля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7E3AF4CC" w:rsidR="00885D52" w:rsidRPr="004D1B08" w:rsidRDefault="008F1A26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44.03.01</w:t>
      </w:r>
      <w:r w:rsidR="00277893"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Педагогическое образование </w:t>
      </w:r>
    </w:p>
    <w:p w14:paraId="4B7CF336" w14:textId="6667846D" w:rsidR="00885D52" w:rsidRPr="004D1B08" w:rsidRDefault="008F1A2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F3C9AF9" w14:textId="06E7C396" w:rsidR="00885D52" w:rsidRDefault="00B619D9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История </w:t>
      </w:r>
    </w:p>
    <w:p w14:paraId="0446FA1B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1F5A285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7689173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1A0A70B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B3528A9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165C92A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8E32E11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E6B2BE6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07FFBB6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8E830D6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EA652AB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DBE2FA8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4370917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E646EA6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DF5D875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B7DC79C" w14:textId="77777777" w:rsidR="008F1A26" w:rsidRDefault="008F1A26" w:rsidP="008F1A2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35F93F9" w14:textId="77777777" w:rsidR="008F1A26" w:rsidRPr="009553E0" w:rsidRDefault="008F1A26" w:rsidP="008F1A2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3B3973B0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</w:t>
      </w:r>
      <w:r w:rsidR="00AB4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5D311102" w:rsidR="002943A1" w:rsidRDefault="00875B63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Программа р</w:t>
      </w:r>
      <w:r w:rsidR="002943A1"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ассмотрен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а</w:t>
      </w:r>
      <w:r w:rsidR="002943A1"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на заседани</w:t>
      </w:r>
      <w:r w:rsidR="008F1A26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="002943A1"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="002943A1"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8F1A26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 w:rsidR="002943A1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="002943A1"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8F1A26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 w:rsidR="002943A1"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6B35814A" w14:textId="78446077" w:rsidR="005310CF" w:rsidRPr="00AB4469" w:rsidRDefault="00875B63" w:rsidP="005310C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="005310CF" w:rsidRPr="00AB446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сеобщей  истории,  классических  дисциплин  и  права (протокол № 10 от «25» июня 2021 г.)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D0777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F600C" w14:textId="77777777" w:rsidR="00D07773" w:rsidRDefault="00D07773" w:rsidP="00E8637C">
      <w:r>
        <w:separator/>
      </w:r>
    </w:p>
  </w:endnote>
  <w:endnote w:type="continuationSeparator" w:id="0">
    <w:p w14:paraId="74E3C7E4" w14:textId="77777777" w:rsidR="00D07773" w:rsidRDefault="00D07773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6553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216553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8641B" w14:textId="77777777" w:rsidR="00D07773" w:rsidRDefault="00D07773" w:rsidP="00E8637C">
      <w:r>
        <w:separator/>
      </w:r>
    </w:p>
  </w:footnote>
  <w:footnote w:type="continuationSeparator" w:id="0">
    <w:p w14:paraId="45E482E9" w14:textId="77777777" w:rsidR="00D07773" w:rsidRDefault="00D07773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936B3"/>
    <w:rsid w:val="001D005F"/>
    <w:rsid w:val="001D1304"/>
    <w:rsid w:val="00216553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4667B"/>
    <w:rsid w:val="007741F9"/>
    <w:rsid w:val="007A69B0"/>
    <w:rsid w:val="0082763D"/>
    <w:rsid w:val="00855579"/>
    <w:rsid w:val="008579FA"/>
    <w:rsid w:val="00875B63"/>
    <w:rsid w:val="00885D52"/>
    <w:rsid w:val="008A643E"/>
    <w:rsid w:val="008A6684"/>
    <w:rsid w:val="008F1A26"/>
    <w:rsid w:val="00904230"/>
    <w:rsid w:val="00914BFD"/>
    <w:rsid w:val="00923855"/>
    <w:rsid w:val="00926854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B4469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07773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6662-E2AF-48B2-BF89-FF84D230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13585</Words>
  <Characters>77441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107</cp:revision>
  <dcterms:created xsi:type="dcterms:W3CDTF">2021-06-21T06:27:00Z</dcterms:created>
  <dcterms:modified xsi:type="dcterms:W3CDTF">2021-09-16T12:10:00Z</dcterms:modified>
</cp:coreProperties>
</file>